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717" w:rsidRDefault="004E5717" w:rsidP="004E5717">
      <w:pPr>
        <w:widowControl w:val="0"/>
        <w:autoSpaceDE w:val="0"/>
        <w:autoSpaceDN w:val="0"/>
        <w:adjustRightInd w:val="0"/>
        <w:rPr>
          <w:rFonts w:ascii="Tahoma" w:hAnsi="Tahoma" w:cs="Tahoma"/>
        </w:rPr>
      </w:pPr>
      <w:r>
        <w:rPr>
          <w:rFonts w:ascii="Comic Sans MS" w:hAnsi="Comic Sans MS" w:cs="Comic Sans MS"/>
          <w:sz w:val="32"/>
          <w:szCs w:val="32"/>
        </w:rPr>
        <w:t>NAME: Zachary Kaiser</w:t>
      </w:r>
    </w:p>
    <w:p w:rsidR="004E5717" w:rsidRDefault="004E5717" w:rsidP="004E5717">
      <w:pPr>
        <w:widowControl w:val="0"/>
        <w:autoSpaceDE w:val="0"/>
        <w:autoSpaceDN w:val="0"/>
        <w:adjustRightInd w:val="0"/>
        <w:rPr>
          <w:rFonts w:ascii="Tahoma" w:hAnsi="Tahoma" w:cs="Tahoma"/>
        </w:rPr>
      </w:pPr>
      <w:r>
        <w:rPr>
          <w:rFonts w:ascii="Comic Sans MS" w:hAnsi="Comic Sans MS" w:cs="Comic Sans MS"/>
          <w:sz w:val="32"/>
          <w:szCs w:val="32"/>
        </w:rPr>
        <w:t>HOUR: 4</w:t>
      </w:r>
    </w:p>
    <w:p w:rsidR="004E5717" w:rsidRDefault="004E5717" w:rsidP="004E5717">
      <w:pPr>
        <w:widowControl w:val="0"/>
        <w:autoSpaceDE w:val="0"/>
        <w:autoSpaceDN w:val="0"/>
        <w:adjustRightInd w:val="0"/>
        <w:rPr>
          <w:rFonts w:ascii="Tahoma" w:hAnsi="Tahoma" w:cs="Tahoma"/>
        </w:rPr>
      </w:pPr>
      <w:r>
        <w:rPr>
          <w:rFonts w:ascii="Comic Sans MS" w:hAnsi="Comic Sans MS" w:cs="Comic Sans MS"/>
          <w:sz w:val="32"/>
          <w:szCs w:val="32"/>
        </w:rPr>
        <w:t> </w:t>
      </w:r>
    </w:p>
    <w:p w:rsidR="004E5717" w:rsidRDefault="004E5717" w:rsidP="004E5717">
      <w:pPr>
        <w:widowControl w:val="0"/>
        <w:autoSpaceDE w:val="0"/>
        <w:autoSpaceDN w:val="0"/>
        <w:adjustRightInd w:val="0"/>
        <w:rPr>
          <w:rFonts w:ascii="Tahoma" w:hAnsi="Tahoma" w:cs="Tahoma"/>
        </w:rPr>
      </w:pPr>
      <w:r>
        <w:rPr>
          <w:rFonts w:ascii="Comic Sans MS" w:hAnsi="Comic Sans MS" w:cs="Comic Sans MS"/>
          <w:sz w:val="32"/>
          <w:szCs w:val="32"/>
        </w:rPr>
        <w:t>CURRENT EVENT DUE DATE: Oct 28</w:t>
      </w:r>
    </w:p>
    <w:p w:rsidR="004E5717" w:rsidRDefault="004E5717" w:rsidP="004E5717">
      <w:pPr>
        <w:widowControl w:val="0"/>
        <w:autoSpaceDE w:val="0"/>
        <w:autoSpaceDN w:val="0"/>
        <w:adjustRightInd w:val="0"/>
        <w:rPr>
          <w:rFonts w:ascii="Tahoma" w:hAnsi="Tahoma" w:cs="Tahoma"/>
        </w:rPr>
      </w:pPr>
      <w:r>
        <w:rPr>
          <w:rFonts w:ascii="Comic Sans MS" w:hAnsi="Comic Sans MS" w:cs="Comic Sans MS"/>
          <w:sz w:val="26"/>
          <w:szCs w:val="26"/>
        </w:rPr>
        <w:t xml:space="preserve">IF ABSENT ON DUE DATE, RECORD </w:t>
      </w:r>
      <w:proofErr w:type="gramStart"/>
      <w:r>
        <w:rPr>
          <w:rFonts w:ascii="Comic Sans MS" w:hAnsi="Comic Sans MS" w:cs="Comic Sans MS"/>
          <w:sz w:val="26"/>
          <w:szCs w:val="26"/>
        </w:rPr>
        <w:t>DATE(</w:t>
      </w:r>
      <w:proofErr w:type="gramEnd"/>
      <w:r>
        <w:rPr>
          <w:rFonts w:ascii="Comic Sans MS" w:hAnsi="Comic Sans MS" w:cs="Comic Sans MS"/>
          <w:sz w:val="26"/>
          <w:szCs w:val="26"/>
        </w:rPr>
        <w:t>S) YOU WERE GONE</w:t>
      </w:r>
      <w:r>
        <w:rPr>
          <w:rFonts w:ascii="Comic Sans MS" w:hAnsi="Comic Sans MS" w:cs="Comic Sans MS"/>
          <w:sz w:val="32"/>
          <w:szCs w:val="32"/>
        </w:rPr>
        <w:t xml:space="preserve"> ___________</w:t>
      </w:r>
    </w:p>
    <w:p w:rsidR="004E5717" w:rsidRDefault="004E5717" w:rsidP="004E5717">
      <w:pPr>
        <w:widowControl w:val="0"/>
        <w:autoSpaceDE w:val="0"/>
        <w:autoSpaceDN w:val="0"/>
        <w:adjustRightInd w:val="0"/>
        <w:rPr>
          <w:rFonts w:ascii="Tahoma" w:hAnsi="Tahoma" w:cs="Tahoma"/>
        </w:rPr>
      </w:pPr>
      <w:r>
        <w:rPr>
          <w:rFonts w:ascii="Comic Sans MS" w:hAnsi="Comic Sans MS" w:cs="Comic Sans MS"/>
          <w:sz w:val="32"/>
          <w:szCs w:val="32"/>
        </w:rPr>
        <w:t> </w:t>
      </w:r>
    </w:p>
    <w:p w:rsidR="004E5717" w:rsidRDefault="004E5717" w:rsidP="004E5717">
      <w:pPr>
        <w:widowControl w:val="0"/>
        <w:autoSpaceDE w:val="0"/>
        <w:autoSpaceDN w:val="0"/>
        <w:adjustRightInd w:val="0"/>
        <w:rPr>
          <w:rFonts w:ascii="Tahoma" w:hAnsi="Tahoma" w:cs="Tahoma"/>
        </w:rPr>
      </w:pPr>
      <w:r>
        <w:rPr>
          <w:rFonts w:ascii="Comic Sans MS" w:hAnsi="Comic Sans MS" w:cs="Comic Sans MS"/>
          <w:sz w:val="32"/>
          <w:szCs w:val="32"/>
        </w:rPr>
        <w:t xml:space="preserve">CURRENT EVENT </w:t>
      </w:r>
      <w:proofErr w:type="gramStart"/>
      <w:r>
        <w:rPr>
          <w:rFonts w:ascii="Comic Sans MS" w:hAnsi="Comic Sans MS" w:cs="Comic Sans MS"/>
          <w:sz w:val="32"/>
          <w:szCs w:val="32"/>
        </w:rPr>
        <w:t>#  4</w:t>
      </w:r>
      <w:proofErr w:type="gramEnd"/>
    </w:p>
    <w:p w:rsidR="004E5717" w:rsidRDefault="004E5717" w:rsidP="004E5717">
      <w:pPr>
        <w:widowControl w:val="0"/>
        <w:autoSpaceDE w:val="0"/>
        <w:autoSpaceDN w:val="0"/>
        <w:adjustRightInd w:val="0"/>
        <w:rPr>
          <w:rFonts w:ascii="Tahoma" w:hAnsi="Tahoma" w:cs="Tahoma"/>
        </w:rPr>
      </w:pPr>
      <w:r>
        <w:rPr>
          <w:rFonts w:ascii="Comic Sans MS" w:hAnsi="Comic Sans MS" w:cs="Comic Sans MS"/>
          <w:sz w:val="32"/>
          <w:szCs w:val="32"/>
        </w:rPr>
        <w:t> </w:t>
      </w:r>
    </w:p>
    <w:p w:rsidR="004E5717" w:rsidRDefault="004E5717" w:rsidP="004E5717">
      <w:pPr>
        <w:widowControl w:val="0"/>
        <w:autoSpaceDE w:val="0"/>
        <w:autoSpaceDN w:val="0"/>
        <w:adjustRightInd w:val="0"/>
        <w:spacing w:after="160"/>
        <w:rPr>
          <w:rFonts w:ascii="Georgia" w:hAnsi="Georgia" w:cs="Georgia"/>
          <w:sz w:val="48"/>
          <w:szCs w:val="48"/>
        </w:rPr>
      </w:pPr>
      <w:r>
        <w:rPr>
          <w:rFonts w:ascii="Comic Sans MS" w:hAnsi="Comic Sans MS" w:cs="Comic Sans MS"/>
          <w:sz w:val="32"/>
          <w:szCs w:val="32"/>
        </w:rPr>
        <w:t xml:space="preserve">TITLE OF ARTICLE: </w:t>
      </w:r>
      <w:r>
        <w:rPr>
          <w:rFonts w:ascii="Georgia" w:hAnsi="Georgia" w:cs="Georgia"/>
          <w:sz w:val="48"/>
          <w:szCs w:val="48"/>
        </w:rPr>
        <w:t>What Happens After a Python Gorges May Help Human Hearts</w:t>
      </w:r>
    </w:p>
    <w:p w:rsidR="004E5717" w:rsidRDefault="004E5717" w:rsidP="004E5717">
      <w:pPr>
        <w:widowControl w:val="0"/>
        <w:autoSpaceDE w:val="0"/>
        <w:autoSpaceDN w:val="0"/>
        <w:adjustRightInd w:val="0"/>
        <w:rPr>
          <w:rFonts w:ascii="Tahoma" w:hAnsi="Tahoma" w:cs="Tahoma"/>
        </w:rPr>
      </w:pPr>
    </w:p>
    <w:p w:rsidR="004E5717" w:rsidRDefault="004E5717" w:rsidP="004E5717">
      <w:pPr>
        <w:widowControl w:val="0"/>
        <w:autoSpaceDE w:val="0"/>
        <w:autoSpaceDN w:val="0"/>
        <w:adjustRightInd w:val="0"/>
        <w:rPr>
          <w:rFonts w:ascii="Tahoma" w:hAnsi="Tahoma" w:cs="Tahoma"/>
        </w:rPr>
      </w:pPr>
      <w:r>
        <w:rPr>
          <w:rFonts w:ascii="Comic Sans MS" w:hAnsi="Comic Sans MS" w:cs="Comic Sans MS"/>
          <w:b/>
          <w:bCs/>
          <w:sz w:val="32"/>
          <w:szCs w:val="32"/>
        </w:rPr>
        <w:t>*NOTE:</w:t>
      </w:r>
      <w:r>
        <w:rPr>
          <w:rFonts w:ascii="Comic Sans MS" w:hAnsi="Comic Sans MS" w:cs="Comic Sans MS"/>
          <w:sz w:val="32"/>
          <w:szCs w:val="32"/>
        </w:rPr>
        <w:t xml:space="preserve">  Make sure to attach a copy or the original article to this summary sheet. </w:t>
      </w:r>
      <w:r>
        <w:rPr>
          <w:rFonts w:ascii="Comic Sans MS" w:hAnsi="Comic Sans MS" w:cs="Comic Sans MS"/>
          <w:b/>
          <w:bCs/>
          <w:sz w:val="38"/>
          <w:szCs w:val="38"/>
        </w:rPr>
        <w:t>Two (2) points will be deducted if article is missing.</w:t>
      </w:r>
    </w:p>
    <w:p w:rsidR="004E5717" w:rsidRDefault="004E5717" w:rsidP="004E5717">
      <w:pPr>
        <w:widowControl w:val="0"/>
        <w:autoSpaceDE w:val="0"/>
        <w:autoSpaceDN w:val="0"/>
        <w:adjustRightInd w:val="0"/>
        <w:rPr>
          <w:rFonts w:ascii="Tahoma" w:hAnsi="Tahoma" w:cs="Tahoma"/>
        </w:rPr>
      </w:pPr>
      <w:r>
        <w:rPr>
          <w:rFonts w:ascii="Comic Sans MS" w:hAnsi="Comic Sans MS" w:cs="Comic Sans MS"/>
          <w:sz w:val="32"/>
          <w:szCs w:val="32"/>
        </w:rPr>
        <w:t> </w:t>
      </w:r>
    </w:p>
    <w:p w:rsidR="004E5717" w:rsidRDefault="004E5717" w:rsidP="004E5717">
      <w:pPr>
        <w:widowControl w:val="0"/>
        <w:autoSpaceDE w:val="0"/>
        <w:autoSpaceDN w:val="0"/>
        <w:adjustRightInd w:val="0"/>
        <w:rPr>
          <w:rFonts w:ascii="Tahoma" w:hAnsi="Tahoma" w:cs="Tahoma"/>
        </w:rPr>
      </w:pPr>
      <w:r>
        <w:rPr>
          <w:rFonts w:ascii="Comic Sans MS" w:hAnsi="Comic Sans MS" w:cs="Comic Sans MS"/>
          <w:sz w:val="32"/>
          <w:szCs w:val="32"/>
        </w:rPr>
        <w:t>PLEASE ANSWER THE FOLLOWING QUESTIONS:</w:t>
      </w:r>
    </w:p>
    <w:p w:rsidR="004E5717" w:rsidRDefault="004E5717" w:rsidP="004E5717">
      <w:pPr>
        <w:widowControl w:val="0"/>
        <w:autoSpaceDE w:val="0"/>
        <w:autoSpaceDN w:val="0"/>
        <w:adjustRightInd w:val="0"/>
        <w:rPr>
          <w:rFonts w:ascii="Tahoma" w:hAnsi="Tahoma" w:cs="Tahoma"/>
        </w:rPr>
      </w:pPr>
      <w:r>
        <w:rPr>
          <w:rFonts w:ascii="Comic Sans MS" w:hAnsi="Comic Sans MS" w:cs="Comic Sans MS"/>
          <w:sz w:val="32"/>
          <w:szCs w:val="32"/>
        </w:rPr>
        <w:t> </w:t>
      </w:r>
    </w:p>
    <w:p w:rsidR="004E5717" w:rsidRDefault="004E5717" w:rsidP="004E5717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ind w:hanging="720"/>
        <w:rPr>
          <w:rFonts w:ascii="Tahoma" w:hAnsi="Tahoma" w:cs="Tahoma"/>
        </w:rPr>
      </w:pPr>
      <w:r>
        <w:rPr>
          <w:rFonts w:ascii="Comic Sans MS" w:hAnsi="Comic Sans MS" w:cs="Comic Sans MS"/>
          <w:sz w:val="32"/>
          <w:szCs w:val="32"/>
        </w:rPr>
        <w:t xml:space="preserve">Identify three (3) </w:t>
      </w:r>
      <w:r>
        <w:rPr>
          <w:rFonts w:ascii="Comic Sans MS" w:hAnsi="Comic Sans MS" w:cs="Comic Sans MS"/>
          <w:b/>
          <w:bCs/>
          <w:sz w:val="32"/>
          <w:szCs w:val="32"/>
        </w:rPr>
        <w:t>KEY</w:t>
      </w:r>
      <w:r>
        <w:rPr>
          <w:rFonts w:ascii="Comic Sans MS" w:hAnsi="Comic Sans MS" w:cs="Comic Sans MS"/>
          <w:sz w:val="32"/>
          <w:szCs w:val="32"/>
        </w:rPr>
        <w:t xml:space="preserve"> pieces of information you read about in this article. (Use back of paper if necessary)</w:t>
      </w:r>
    </w:p>
    <w:p w:rsidR="004E5717" w:rsidRDefault="004E5717" w:rsidP="004E5717">
      <w:pPr>
        <w:widowControl w:val="0"/>
        <w:autoSpaceDE w:val="0"/>
        <w:autoSpaceDN w:val="0"/>
        <w:adjustRightInd w:val="0"/>
        <w:ind w:left="960"/>
        <w:rPr>
          <w:rFonts w:ascii="Tahoma" w:hAnsi="Tahoma" w:cs="Tahoma"/>
        </w:rPr>
      </w:pPr>
      <w:r>
        <w:rPr>
          <w:rFonts w:ascii="Comic Sans MS" w:hAnsi="Comic Sans MS" w:cs="Comic Sans MS"/>
          <w:sz w:val="32"/>
          <w:szCs w:val="32"/>
        </w:rPr>
        <w:t> </w:t>
      </w:r>
    </w:p>
    <w:p w:rsidR="004E5717" w:rsidRDefault="004E5717" w:rsidP="004E5717">
      <w:pPr>
        <w:widowControl w:val="0"/>
        <w:autoSpaceDE w:val="0"/>
        <w:autoSpaceDN w:val="0"/>
        <w:adjustRightInd w:val="0"/>
        <w:ind w:left="960"/>
        <w:rPr>
          <w:rFonts w:ascii="Tahoma" w:hAnsi="Tahoma" w:cs="Tahoma"/>
        </w:rPr>
      </w:pPr>
      <w:r>
        <w:rPr>
          <w:rFonts w:ascii="Comic Sans MS" w:hAnsi="Comic Sans MS" w:cs="Comic Sans MS"/>
          <w:sz w:val="32"/>
          <w:szCs w:val="32"/>
        </w:rPr>
        <w:t>1.  When pythons digest their prey their heart and other organs swell to an enlarged state and shrink when finished.</w:t>
      </w:r>
    </w:p>
    <w:p w:rsidR="004E5717" w:rsidRDefault="004E5717" w:rsidP="004E5717">
      <w:pPr>
        <w:widowControl w:val="0"/>
        <w:autoSpaceDE w:val="0"/>
        <w:autoSpaceDN w:val="0"/>
        <w:adjustRightInd w:val="0"/>
        <w:ind w:left="960"/>
        <w:rPr>
          <w:rFonts w:ascii="Tahoma" w:hAnsi="Tahoma" w:cs="Tahoma"/>
        </w:rPr>
      </w:pPr>
      <w:r>
        <w:rPr>
          <w:rFonts w:ascii="Comic Sans MS" w:hAnsi="Comic Sans MS" w:cs="Comic Sans MS"/>
          <w:sz w:val="32"/>
          <w:szCs w:val="32"/>
        </w:rPr>
        <w:t>2. This swelling could potentially help heart disease victims and improve heart function, much like an athletes larger heart.</w:t>
      </w:r>
    </w:p>
    <w:p w:rsidR="004E5717" w:rsidRDefault="004E5717" w:rsidP="004E5717">
      <w:pPr>
        <w:widowControl w:val="0"/>
        <w:autoSpaceDE w:val="0"/>
        <w:autoSpaceDN w:val="0"/>
        <w:adjustRightInd w:val="0"/>
        <w:ind w:left="960"/>
        <w:rPr>
          <w:rFonts w:ascii="Tahoma" w:hAnsi="Tahoma" w:cs="Tahoma"/>
        </w:rPr>
      </w:pPr>
      <w:r>
        <w:rPr>
          <w:rFonts w:ascii="Comic Sans MS" w:hAnsi="Comic Sans MS" w:cs="Comic Sans MS"/>
          <w:sz w:val="32"/>
          <w:szCs w:val="32"/>
        </w:rPr>
        <w:t>3. Research is being done, looking into what chemical or enzyme causes this to happen. In addition they did reproduce the affects by injecting python plasma into a rat.</w:t>
      </w:r>
    </w:p>
    <w:p w:rsidR="004E5717" w:rsidRDefault="004E5717" w:rsidP="004E5717">
      <w:pPr>
        <w:widowControl w:val="0"/>
        <w:autoSpaceDE w:val="0"/>
        <w:autoSpaceDN w:val="0"/>
        <w:adjustRightInd w:val="0"/>
        <w:rPr>
          <w:rFonts w:ascii="Tahoma" w:hAnsi="Tahoma" w:cs="Tahoma"/>
        </w:rPr>
      </w:pPr>
      <w:r>
        <w:rPr>
          <w:rFonts w:ascii="Comic Sans MS" w:hAnsi="Comic Sans MS" w:cs="Comic Sans MS"/>
          <w:sz w:val="32"/>
          <w:szCs w:val="32"/>
        </w:rPr>
        <w:t> </w:t>
      </w:r>
    </w:p>
    <w:p w:rsidR="004E5717" w:rsidRDefault="004E5717" w:rsidP="004E5717">
      <w:pPr>
        <w:widowControl w:val="0"/>
        <w:numPr>
          <w:ilvl w:val="0"/>
          <w:numId w:val="2"/>
        </w:numPr>
        <w:tabs>
          <w:tab w:val="left" w:pos="220"/>
          <w:tab w:val="left" w:pos="720"/>
        </w:tabs>
        <w:autoSpaceDE w:val="0"/>
        <w:autoSpaceDN w:val="0"/>
        <w:adjustRightInd w:val="0"/>
        <w:ind w:hanging="720"/>
        <w:rPr>
          <w:rFonts w:ascii="Tahoma" w:hAnsi="Tahoma" w:cs="Tahoma"/>
        </w:rPr>
      </w:pPr>
      <w:r>
        <w:rPr>
          <w:rFonts w:ascii="Comic Sans MS" w:hAnsi="Comic Sans MS" w:cs="Comic Sans MS"/>
          <w:sz w:val="32"/>
          <w:szCs w:val="32"/>
        </w:rPr>
        <w:t>Why should teens know about this?</w:t>
      </w:r>
    </w:p>
    <w:p w:rsidR="004E5717" w:rsidRDefault="004E5717" w:rsidP="004E5717">
      <w:pPr>
        <w:widowControl w:val="0"/>
        <w:autoSpaceDE w:val="0"/>
        <w:autoSpaceDN w:val="0"/>
        <w:adjustRightInd w:val="0"/>
        <w:ind w:left="960"/>
        <w:rPr>
          <w:rFonts w:ascii="Tahoma" w:hAnsi="Tahoma" w:cs="Tahoma"/>
        </w:rPr>
      </w:pPr>
      <w:r>
        <w:rPr>
          <w:rFonts w:ascii="Comic Sans MS" w:hAnsi="Comic Sans MS" w:cs="Comic Sans MS"/>
          <w:sz w:val="32"/>
          <w:szCs w:val="32"/>
        </w:rPr>
        <w:t>Heart disease is one of the leading causes of death in the US. It also kills many young athletes every year.</w:t>
      </w:r>
    </w:p>
    <w:p w:rsidR="004E5717" w:rsidRDefault="004E5717" w:rsidP="004E5717">
      <w:pPr>
        <w:widowControl w:val="0"/>
        <w:autoSpaceDE w:val="0"/>
        <w:autoSpaceDN w:val="0"/>
        <w:adjustRightInd w:val="0"/>
        <w:rPr>
          <w:rFonts w:ascii="Tahoma" w:hAnsi="Tahoma" w:cs="Tahoma"/>
        </w:rPr>
      </w:pPr>
      <w:r>
        <w:rPr>
          <w:rFonts w:ascii="Comic Sans MS" w:hAnsi="Comic Sans MS" w:cs="Comic Sans MS"/>
          <w:sz w:val="32"/>
          <w:szCs w:val="32"/>
        </w:rPr>
        <w:t> </w:t>
      </w:r>
    </w:p>
    <w:p w:rsidR="004E5717" w:rsidRDefault="004E5717" w:rsidP="004E5717">
      <w:pPr>
        <w:widowControl w:val="0"/>
        <w:numPr>
          <w:ilvl w:val="0"/>
          <w:numId w:val="3"/>
        </w:numPr>
        <w:tabs>
          <w:tab w:val="left" w:pos="220"/>
          <w:tab w:val="left" w:pos="720"/>
        </w:tabs>
        <w:autoSpaceDE w:val="0"/>
        <w:autoSpaceDN w:val="0"/>
        <w:adjustRightInd w:val="0"/>
        <w:ind w:hanging="720"/>
        <w:rPr>
          <w:rFonts w:ascii="Tahoma" w:hAnsi="Tahoma" w:cs="Tahoma"/>
        </w:rPr>
      </w:pPr>
      <w:r>
        <w:rPr>
          <w:rFonts w:ascii="Comic Sans MS" w:hAnsi="Comic Sans MS" w:cs="Comic Sans MS"/>
          <w:sz w:val="32"/>
          <w:szCs w:val="32"/>
        </w:rPr>
        <w:t xml:space="preserve">What did </w:t>
      </w:r>
      <w:r>
        <w:rPr>
          <w:rFonts w:ascii="Comic Sans MS" w:hAnsi="Comic Sans MS" w:cs="Comic Sans MS"/>
          <w:sz w:val="32"/>
          <w:szCs w:val="32"/>
          <w:u w:val="single"/>
        </w:rPr>
        <w:t>YOU</w:t>
      </w:r>
      <w:r>
        <w:rPr>
          <w:rFonts w:ascii="Comic Sans MS" w:hAnsi="Comic Sans MS" w:cs="Comic Sans MS"/>
          <w:sz w:val="32"/>
          <w:szCs w:val="32"/>
        </w:rPr>
        <w:t xml:space="preserve"> learn from reading this article and will it change anything in your life or the way you live it?</w:t>
      </w:r>
    </w:p>
    <w:p w:rsidR="004E5717" w:rsidRDefault="004E5717" w:rsidP="004E5717">
      <w:pPr>
        <w:widowControl w:val="0"/>
        <w:autoSpaceDE w:val="0"/>
        <w:autoSpaceDN w:val="0"/>
        <w:adjustRightInd w:val="0"/>
        <w:ind w:left="960"/>
        <w:rPr>
          <w:rFonts w:ascii="Tahoma" w:hAnsi="Tahoma" w:cs="Tahoma"/>
        </w:rPr>
      </w:pPr>
      <w:r>
        <w:rPr>
          <w:rFonts w:ascii="Comic Sans MS" w:hAnsi="Comic Sans MS" w:cs="Comic Sans MS"/>
          <w:sz w:val="32"/>
          <w:szCs w:val="32"/>
        </w:rPr>
        <w:t>I learned that there are many beneficial traits in animals that we can replicate for our own use.</w:t>
      </w:r>
    </w:p>
    <w:p w:rsidR="004E5717" w:rsidRDefault="004E5717" w:rsidP="004E5717">
      <w:pPr>
        <w:widowControl w:val="0"/>
        <w:autoSpaceDE w:val="0"/>
        <w:autoSpaceDN w:val="0"/>
        <w:adjustRightInd w:val="0"/>
        <w:rPr>
          <w:rFonts w:ascii="Tahoma" w:hAnsi="Tahoma" w:cs="Tahoma"/>
        </w:rPr>
      </w:pPr>
      <w:r>
        <w:rPr>
          <w:rFonts w:ascii="Comic Sans MS" w:hAnsi="Comic Sans MS" w:cs="Comic Sans MS"/>
          <w:sz w:val="32"/>
          <w:szCs w:val="32"/>
        </w:rPr>
        <w:t xml:space="preserve">          </w:t>
      </w:r>
    </w:p>
    <w:p w:rsidR="004E5717" w:rsidRDefault="004E5717" w:rsidP="004E5717"/>
    <w:sectPr w:rsidR="004E5717" w:rsidSect="004E5717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auto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00000001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2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0003"/>
    <w:multiLevelType w:val="hybridMultilevel"/>
    <w:tmpl w:val="00000003"/>
    <w:lvl w:ilvl="0" w:tplc="000000C9">
      <w:start w:val="3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</w:compat>
  <w:rsids>
    <w:rsidRoot w:val="004E5717"/>
    <w:rsid w:val="004E5717"/>
  </w:rsids>
  <m:mathPr>
    <m:mathFont m:val="Lucida Grande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0136"/>
    <w:rPr>
      <w:sz w:val="24"/>
      <w:szCs w:val="24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231</Words>
  <Characters>994</Characters>
  <Application>Microsoft Macintosh Word</Application>
  <DocSecurity>0</DocSecurity>
  <Lines>17</Lines>
  <Paragraphs>1</Paragraphs>
  <ScaleCrop>false</ScaleCrop>
  <LinksUpToDate>false</LinksUpToDate>
  <CharactersWithSpaces>1618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Leslie Kaiser</dc:creator>
  <cp:keywords/>
  <cp:lastModifiedBy>Leslie Kaiser</cp:lastModifiedBy>
  <cp:revision>1</cp:revision>
  <cp:lastPrinted>2011-10-28T00:45:00Z</cp:lastPrinted>
  <dcterms:created xsi:type="dcterms:W3CDTF">2011-10-28T00:37:00Z</dcterms:created>
  <dcterms:modified xsi:type="dcterms:W3CDTF">2011-10-28T01:01:00Z</dcterms:modified>
</cp:coreProperties>
</file>